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3C0924" w:rsidRDefault="003C0924" w:rsidP="00C21837">
      <w:pPr>
        <w:pStyle w:val="Heading1"/>
        <w:spacing w:line="276" w:lineRule="auto"/>
        <w:ind w:left="-284" w:firstLine="0"/>
        <w:jc w:val="both"/>
        <w:rPr>
          <w:szCs w:val="22"/>
        </w:rPr>
      </w:pPr>
      <w:bookmarkStart w:id="0" w:name="_GoBack"/>
      <w:bookmarkEnd w:id="0"/>
      <w:r>
        <w:rPr>
          <w:sz w:val="24"/>
          <w:szCs w:val="24"/>
        </w:rPr>
        <w:t xml:space="preserve">Objective </w:t>
      </w:r>
      <w:r>
        <w:rPr>
          <w:szCs w:val="22"/>
        </w:rPr>
        <w:tab/>
      </w:r>
    </w:p>
    <w:p w:rsidR="003C0924" w:rsidRDefault="00CC24F1" w:rsidP="00DB5047">
      <w:pPr>
        <w:spacing w:line="360" w:lineRule="auto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My </w:t>
      </w:r>
      <w:r w:rsidR="004A2A04">
        <w:rPr>
          <w:sz w:val="22"/>
          <w:szCs w:val="22"/>
        </w:rPr>
        <w:t>passion drives</w:t>
      </w:r>
      <w:r>
        <w:rPr>
          <w:sz w:val="22"/>
          <w:szCs w:val="22"/>
        </w:rPr>
        <w:t xml:space="preserve"> me to</w:t>
      </w:r>
      <w:r w:rsidR="004A2A04">
        <w:rPr>
          <w:sz w:val="22"/>
          <w:szCs w:val="22"/>
        </w:rPr>
        <w:t xml:space="preserve"> seek</w:t>
      </w:r>
      <w:r w:rsidR="003C0924">
        <w:rPr>
          <w:sz w:val="22"/>
          <w:szCs w:val="22"/>
        </w:rPr>
        <w:t xml:space="preserve"> </w:t>
      </w:r>
      <w:r>
        <w:rPr>
          <w:sz w:val="22"/>
          <w:szCs w:val="22"/>
        </w:rPr>
        <w:t>work</w:t>
      </w:r>
      <w:r w:rsidR="004A2A04">
        <w:rPr>
          <w:sz w:val="22"/>
          <w:szCs w:val="22"/>
        </w:rPr>
        <w:t>ing</w:t>
      </w:r>
      <w:r w:rsidR="00C63A7A">
        <w:rPr>
          <w:sz w:val="22"/>
          <w:szCs w:val="22"/>
        </w:rPr>
        <w:t xml:space="preserve"> as a </w:t>
      </w:r>
      <w:r w:rsidR="00DB5047" w:rsidRPr="00AA2CD6">
        <w:rPr>
          <w:sz w:val="22"/>
          <w:szCs w:val="22"/>
        </w:rPr>
        <w:t>management</w:t>
      </w:r>
      <w:r w:rsidR="00DB5047">
        <w:rPr>
          <w:sz w:val="22"/>
          <w:szCs w:val="22"/>
        </w:rPr>
        <w:t xml:space="preserve"> </w:t>
      </w:r>
      <w:r>
        <w:rPr>
          <w:sz w:val="22"/>
          <w:szCs w:val="22"/>
        </w:rPr>
        <w:t>where I can employ</w:t>
      </w:r>
      <w:r w:rsidR="003C0924">
        <w:rPr>
          <w:sz w:val="22"/>
          <w:szCs w:val="22"/>
        </w:rPr>
        <w:t xml:space="preserve"> my skills</w:t>
      </w:r>
      <w:r>
        <w:rPr>
          <w:sz w:val="22"/>
          <w:szCs w:val="22"/>
        </w:rPr>
        <w:t xml:space="preserve"> and experiences</w:t>
      </w:r>
      <w:r w:rsidR="003C0924">
        <w:rPr>
          <w:sz w:val="22"/>
          <w:szCs w:val="22"/>
        </w:rPr>
        <w:t xml:space="preserve"> </w:t>
      </w:r>
      <w:r w:rsidR="004A2A04">
        <w:rPr>
          <w:sz w:val="22"/>
          <w:szCs w:val="22"/>
        </w:rPr>
        <w:t>in order</w:t>
      </w:r>
      <w:r w:rsidR="003C0924">
        <w:rPr>
          <w:sz w:val="22"/>
          <w:szCs w:val="22"/>
        </w:rPr>
        <w:t xml:space="preserve"> </w:t>
      </w:r>
      <w:r w:rsidR="004A2A04">
        <w:rPr>
          <w:sz w:val="22"/>
          <w:szCs w:val="22"/>
        </w:rPr>
        <w:t>to contribute in increasing</w:t>
      </w:r>
      <w:r w:rsidR="00C63A7A">
        <w:rPr>
          <w:sz w:val="22"/>
          <w:szCs w:val="22"/>
        </w:rPr>
        <w:t xml:space="preserve"> the company</w:t>
      </w:r>
      <w:r w:rsidR="003C0924">
        <w:rPr>
          <w:sz w:val="22"/>
          <w:szCs w:val="22"/>
        </w:rPr>
        <w:t xml:space="preserve"> pro</w:t>
      </w:r>
      <w:r w:rsidR="00C63A7A">
        <w:rPr>
          <w:sz w:val="22"/>
          <w:szCs w:val="22"/>
        </w:rPr>
        <w:t>fit and</w:t>
      </w:r>
      <w:r>
        <w:rPr>
          <w:sz w:val="22"/>
          <w:szCs w:val="22"/>
        </w:rPr>
        <w:t xml:space="preserve"> enhanc</w:t>
      </w:r>
      <w:r w:rsidR="004A2A04">
        <w:rPr>
          <w:sz w:val="22"/>
          <w:szCs w:val="22"/>
        </w:rPr>
        <w:t>ing</w:t>
      </w:r>
      <w:r>
        <w:rPr>
          <w:sz w:val="22"/>
          <w:szCs w:val="22"/>
        </w:rPr>
        <w:t xml:space="preserve"> its</w:t>
      </w:r>
      <w:r w:rsidR="00C63A7A">
        <w:rPr>
          <w:sz w:val="22"/>
          <w:szCs w:val="22"/>
        </w:rPr>
        <w:t xml:space="preserve"> image</w:t>
      </w:r>
      <w:r w:rsidR="003C0924">
        <w:rPr>
          <w:sz w:val="22"/>
          <w:szCs w:val="22"/>
        </w:rPr>
        <w:t xml:space="preserve">. </w:t>
      </w:r>
    </w:p>
    <w:p w:rsidR="003C0924" w:rsidRDefault="003C0924">
      <w:pPr>
        <w:pStyle w:val="Heading1"/>
        <w:spacing w:line="276" w:lineRule="auto"/>
        <w:ind w:left="-284" w:firstLine="0"/>
        <w:jc w:val="both"/>
        <w:rPr>
          <w:szCs w:val="22"/>
        </w:rPr>
      </w:pPr>
      <w:r>
        <w:rPr>
          <w:sz w:val="24"/>
          <w:szCs w:val="24"/>
        </w:rPr>
        <w:t>Personal Skills</w:t>
      </w:r>
      <w:r>
        <w:rPr>
          <w:szCs w:val="22"/>
        </w:rPr>
        <w:tab/>
      </w:r>
    </w:p>
    <w:p w:rsidR="003C0924" w:rsidRDefault="003C0924" w:rsidP="004A2A04">
      <w:pPr>
        <w:pStyle w:val="Profile"/>
        <w:numPr>
          <w:ilvl w:val="0"/>
          <w:numId w:val="2"/>
        </w:numPr>
        <w:tabs>
          <w:tab w:val="clear" w:pos="0"/>
          <w:tab w:val="num" w:pos="1800"/>
        </w:tabs>
        <w:spacing w:line="276" w:lineRule="auto"/>
        <w:ind w:left="150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Ambitious, active, organized, and</w:t>
      </w:r>
      <w:r w:rsidR="00CC24F1">
        <w:rPr>
          <w:bCs/>
          <w:sz w:val="22"/>
          <w:szCs w:val="22"/>
        </w:rPr>
        <w:t xml:space="preserve"> </w:t>
      </w:r>
      <w:r w:rsidR="00676099">
        <w:rPr>
          <w:bCs/>
          <w:sz w:val="22"/>
          <w:szCs w:val="22"/>
        </w:rPr>
        <w:t xml:space="preserve">credible and </w:t>
      </w:r>
      <w:r w:rsidR="00CC24F1">
        <w:rPr>
          <w:bCs/>
          <w:sz w:val="22"/>
          <w:szCs w:val="22"/>
        </w:rPr>
        <w:t>dependable person</w:t>
      </w:r>
      <w:r>
        <w:rPr>
          <w:bCs/>
          <w:sz w:val="22"/>
          <w:szCs w:val="22"/>
        </w:rPr>
        <w:t>.</w:t>
      </w:r>
    </w:p>
    <w:p w:rsidR="003C0924" w:rsidRDefault="003C0924" w:rsidP="00676099">
      <w:pPr>
        <w:pStyle w:val="Profile"/>
        <w:numPr>
          <w:ilvl w:val="0"/>
          <w:numId w:val="2"/>
        </w:numPr>
        <w:tabs>
          <w:tab w:val="clear" w:pos="0"/>
          <w:tab w:val="num" w:pos="1800"/>
        </w:tabs>
        <w:spacing w:line="276" w:lineRule="auto"/>
        <w:ind w:left="150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Open-minded to new experiences</w:t>
      </w:r>
      <w:r w:rsidR="00CC24F1">
        <w:rPr>
          <w:bCs/>
          <w:sz w:val="22"/>
          <w:szCs w:val="22"/>
        </w:rPr>
        <w:t xml:space="preserve">, </w:t>
      </w:r>
      <w:r w:rsidR="00676099">
        <w:rPr>
          <w:bCs/>
          <w:sz w:val="22"/>
          <w:szCs w:val="22"/>
        </w:rPr>
        <w:t>and challenges, diversity</w:t>
      </w:r>
      <w:r>
        <w:rPr>
          <w:bCs/>
          <w:sz w:val="22"/>
          <w:szCs w:val="22"/>
        </w:rPr>
        <w:t xml:space="preserve">. </w:t>
      </w:r>
    </w:p>
    <w:p w:rsidR="003C0924" w:rsidRDefault="003C0924" w:rsidP="00C63A7A">
      <w:pPr>
        <w:pStyle w:val="Profile"/>
        <w:numPr>
          <w:ilvl w:val="0"/>
          <w:numId w:val="2"/>
        </w:numPr>
        <w:tabs>
          <w:tab w:val="clear" w:pos="0"/>
          <w:tab w:val="num" w:pos="1800"/>
        </w:tabs>
        <w:spacing w:line="276" w:lineRule="auto"/>
        <w:ind w:left="1500" w:firstLine="0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Flexible, and do well under stress.</w:t>
      </w:r>
    </w:p>
    <w:p w:rsidR="003C0924" w:rsidRDefault="008C07AB" w:rsidP="008C07AB">
      <w:pPr>
        <w:pStyle w:val="Profile"/>
        <w:numPr>
          <w:ilvl w:val="0"/>
          <w:numId w:val="2"/>
        </w:numPr>
        <w:tabs>
          <w:tab w:val="clear" w:pos="0"/>
          <w:tab w:val="num" w:pos="1800"/>
        </w:tabs>
        <w:spacing w:line="276" w:lineRule="auto"/>
        <w:ind w:left="150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Excellence </w:t>
      </w:r>
      <w:r w:rsidR="00676099">
        <w:rPr>
          <w:sz w:val="22"/>
          <w:szCs w:val="22"/>
        </w:rPr>
        <w:t xml:space="preserve">in communication skills and social relationships. </w:t>
      </w:r>
    </w:p>
    <w:p w:rsidR="003C0924" w:rsidRDefault="003C0924">
      <w:pPr>
        <w:pStyle w:val="Heading1"/>
        <w:spacing w:line="276" w:lineRule="auto"/>
        <w:ind w:lef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>Experiences</w:t>
      </w:r>
      <w:r>
        <w:rPr>
          <w:sz w:val="24"/>
          <w:szCs w:val="24"/>
        </w:rPr>
        <w:tab/>
      </w:r>
    </w:p>
    <w:p w:rsidR="00C920DC" w:rsidRPr="00C920DC" w:rsidRDefault="00C920DC" w:rsidP="00676099">
      <w:pPr>
        <w:spacing w:line="276" w:lineRule="auto"/>
        <w:ind w:left="426"/>
        <w:jc w:val="both"/>
        <w:rPr>
          <w:sz w:val="22"/>
          <w:szCs w:val="22"/>
        </w:rPr>
      </w:pPr>
      <w:r w:rsidRPr="00C920DC">
        <w:rPr>
          <w:b/>
          <w:bCs/>
          <w:sz w:val="22"/>
          <w:szCs w:val="22"/>
        </w:rPr>
        <w:t>Team leader</w:t>
      </w:r>
      <w:r w:rsidR="00676099">
        <w:rPr>
          <w:b/>
          <w:bCs/>
          <w:sz w:val="22"/>
          <w:szCs w:val="22"/>
        </w:rPr>
        <w:t xml:space="preserve"> (Operation Department)</w:t>
      </w:r>
      <w:r w:rsidRPr="00C920DC">
        <w:rPr>
          <w:sz w:val="22"/>
          <w:szCs w:val="22"/>
        </w:rPr>
        <w:t xml:space="preserve"> </w:t>
      </w:r>
    </w:p>
    <w:p w:rsidR="003C0924" w:rsidRDefault="00C920DC" w:rsidP="00C920DC">
      <w:pPr>
        <w:spacing w:line="276" w:lineRule="auto"/>
        <w:ind w:left="426"/>
        <w:jc w:val="both"/>
        <w:rPr>
          <w:sz w:val="22"/>
          <w:szCs w:val="22"/>
        </w:rPr>
      </w:pPr>
      <w:r w:rsidRPr="00414706">
        <w:rPr>
          <w:sz w:val="24"/>
          <w:szCs w:val="24"/>
        </w:rPr>
        <w:t>March 2006</w:t>
      </w:r>
      <w:r>
        <w:rPr>
          <w:sz w:val="24"/>
          <w:szCs w:val="24"/>
        </w:rPr>
        <w:t>-Present</w:t>
      </w:r>
      <w:r w:rsidR="003C0924">
        <w:rPr>
          <w:sz w:val="22"/>
          <w:szCs w:val="22"/>
        </w:rPr>
        <w:t xml:space="preserve">, </w:t>
      </w:r>
      <w:r w:rsidRPr="002E22E4">
        <w:rPr>
          <w:i/>
          <w:iCs/>
          <w:sz w:val="24"/>
          <w:szCs w:val="24"/>
        </w:rPr>
        <w:t>Empost courier service</w:t>
      </w:r>
      <w:r w:rsidRPr="00414706">
        <w:rPr>
          <w:sz w:val="24"/>
          <w:szCs w:val="24"/>
        </w:rPr>
        <w:t>,</w:t>
      </w:r>
      <w:r w:rsidR="002E22E4">
        <w:rPr>
          <w:sz w:val="24"/>
          <w:szCs w:val="24"/>
        </w:rPr>
        <w:t xml:space="preserve"> </w:t>
      </w:r>
      <w:r w:rsidRPr="00414706">
        <w:rPr>
          <w:sz w:val="24"/>
          <w:szCs w:val="24"/>
        </w:rPr>
        <w:t>U.A.E.</w:t>
      </w:r>
    </w:p>
    <w:p w:rsidR="00C920DC" w:rsidRDefault="00C920DC" w:rsidP="00676099">
      <w:pPr>
        <w:spacing w:line="276" w:lineRule="auto"/>
        <w:ind w:left="426"/>
        <w:jc w:val="both"/>
        <w:rPr>
          <w:sz w:val="24"/>
          <w:szCs w:val="24"/>
        </w:rPr>
      </w:pPr>
      <w:r w:rsidRPr="00414706">
        <w:rPr>
          <w:sz w:val="24"/>
          <w:szCs w:val="24"/>
        </w:rPr>
        <w:t xml:space="preserve">Reporting to the </w:t>
      </w:r>
      <w:r>
        <w:rPr>
          <w:sz w:val="24"/>
          <w:szCs w:val="24"/>
        </w:rPr>
        <w:t>branch</w:t>
      </w:r>
      <w:r w:rsidRPr="00414706">
        <w:rPr>
          <w:sz w:val="24"/>
          <w:szCs w:val="24"/>
        </w:rPr>
        <w:t xml:space="preserve"> manager</w:t>
      </w:r>
      <w:r w:rsidR="008F2AB8">
        <w:rPr>
          <w:sz w:val="24"/>
          <w:szCs w:val="24"/>
        </w:rPr>
        <w:t xml:space="preserve"> and </w:t>
      </w:r>
      <w:r w:rsidR="00687887">
        <w:rPr>
          <w:sz w:val="24"/>
          <w:szCs w:val="24"/>
        </w:rPr>
        <w:t>e</w:t>
      </w:r>
      <w:r w:rsidRPr="00414706">
        <w:rPr>
          <w:sz w:val="24"/>
          <w:szCs w:val="24"/>
        </w:rPr>
        <w:t>nsuring that all process</w:t>
      </w:r>
      <w:r>
        <w:rPr>
          <w:sz w:val="24"/>
          <w:szCs w:val="24"/>
        </w:rPr>
        <w:t>es</w:t>
      </w:r>
      <w:r w:rsidRPr="00414706">
        <w:rPr>
          <w:sz w:val="24"/>
          <w:szCs w:val="24"/>
        </w:rPr>
        <w:t xml:space="preserve"> and services are </w:t>
      </w:r>
      <w:r>
        <w:rPr>
          <w:sz w:val="24"/>
          <w:szCs w:val="24"/>
        </w:rPr>
        <w:t xml:space="preserve">complied </w:t>
      </w:r>
      <w:r w:rsidRPr="00414706">
        <w:rPr>
          <w:sz w:val="24"/>
          <w:szCs w:val="24"/>
        </w:rPr>
        <w:t xml:space="preserve">with the company’s </w:t>
      </w:r>
      <w:r>
        <w:rPr>
          <w:sz w:val="24"/>
          <w:szCs w:val="24"/>
        </w:rPr>
        <w:t>procedures and quality requirements.</w:t>
      </w:r>
      <w:r w:rsidR="00687887">
        <w:rPr>
          <w:sz w:val="24"/>
          <w:szCs w:val="24"/>
        </w:rPr>
        <w:t xml:space="preserve"> This includ</w:t>
      </w:r>
      <w:r w:rsidR="00676099">
        <w:rPr>
          <w:sz w:val="24"/>
          <w:szCs w:val="24"/>
        </w:rPr>
        <w:t>es</w:t>
      </w:r>
      <w:r w:rsidR="00687887">
        <w:rPr>
          <w:sz w:val="24"/>
          <w:szCs w:val="24"/>
        </w:rPr>
        <w:t>:</w:t>
      </w:r>
    </w:p>
    <w:p w:rsidR="00687887" w:rsidRPr="00687887" w:rsidRDefault="008F2AB8" w:rsidP="008F2AB8">
      <w:pPr>
        <w:numPr>
          <w:ilvl w:val="0"/>
          <w:numId w:val="5"/>
        </w:numPr>
        <w:spacing w:line="276" w:lineRule="auto"/>
        <w:jc w:val="both"/>
        <w:rPr>
          <w:color w:val="4C4C4C"/>
          <w:sz w:val="24"/>
          <w:szCs w:val="24"/>
        </w:rPr>
      </w:pPr>
      <w:r>
        <w:rPr>
          <w:sz w:val="24"/>
          <w:szCs w:val="24"/>
        </w:rPr>
        <w:t>Supervising</w:t>
      </w:r>
      <w:r w:rsidR="00687887">
        <w:rPr>
          <w:sz w:val="24"/>
          <w:szCs w:val="24"/>
        </w:rPr>
        <w:t xml:space="preserve"> on the </w:t>
      </w:r>
      <w:r>
        <w:rPr>
          <w:sz w:val="24"/>
          <w:szCs w:val="24"/>
        </w:rPr>
        <w:t>employees</w:t>
      </w:r>
      <w:r w:rsidR="00687887">
        <w:rPr>
          <w:sz w:val="24"/>
          <w:szCs w:val="24"/>
        </w:rPr>
        <w:t xml:space="preserve"> who call target</w:t>
      </w:r>
      <w:r w:rsidR="00687887" w:rsidRPr="00414706">
        <w:rPr>
          <w:sz w:val="24"/>
          <w:szCs w:val="24"/>
        </w:rPr>
        <w:t xml:space="preserve"> customers to explain </w:t>
      </w:r>
      <w:r w:rsidR="00687887">
        <w:rPr>
          <w:sz w:val="24"/>
          <w:szCs w:val="24"/>
        </w:rPr>
        <w:t xml:space="preserve">the </w:t>
      </w:r>
      <w:r w:rsidR="00687887" w:rsidRPr="00414706">
        <w:rPr>
          <w:sz w:val="24"/>
          <w:szCs w:val="24"/>
        </w:rPr>
        <w:t>ty</w:t>
      </w:r>
      <w:r w:rsidR="00687887">
        <w:rPr>
          <w:sz w:val="24"/>
          <w:szCs w:val="24"/>
        </w:rPr>
        <w:t xml:space="preserve">pe of products and services offered by the company. </w:t>
      </w:r>
    </w:p>
    <w:p w:rsidR="00687887" w:rsidRPr="00687887" w:rsidRDefault="00687887" w:rsidP="008F2AB8">
      <w:pPr>
        <w:numPr>
          <w:ilvl w:val="0"/>
          <w:numId w:val="5"/>
        </w:numPr>
        <w:spacing w:line="276" w:lineRule="auto"/>
        <w:jc w:val="both"/>
        <w:rPr>
          <w:color w:val="4C4C4C"/>
          <w:sz w:val="24"/>
          <w:szCs w:val="24"/>
        </w:rPr>
      </w:pPr>
      <w:r>
        <w:rPr>
          <w:sz w:val="24"/>
          <w:szCs w:val="24"/>
        </w:rPr>
        <w:t>Supervisi</w:t>
      </w:r>
      <w:r w:rsidR="008F2AB8">
        <w:rPr>
          <w:sz w:val="24"/>
          <w:szCs w:val="24"/>
        </w:rPr>
        <w:t>ng</w:t>
      </w:r>
      <w:r>
        <w:rPr>
          <w:sz w:val="24"/>
          <w:szCs w:val="24"/>
        </w:rPr>
        <w:t xml:space="preserve"> on e</w:t>
      </w:r>
      <w:r w:rsidRPr="00414706">
        <w:rPr>
          <w:sz w:val="24"/>
          <w:szCs w:val="24"/>
        </w:rPr>
        <w:t xml:space="preserve">ntering </w:t>
      </w:r>
      <w:r>
        <w:rPr>
          <w:sz w:val="24"/>
          <w:szCs w:val="24"/>
        </w:rPr>
        <w:t>variable inputs</w:t>
      </w:r>
      <w:r w:rsidRPr="00414706">
        <w:rPr>
          <w:sz w:val="24"/>
          <w:szCs w:val="24"/>
        </w:rPr>
        <w:t xml:space="preserve"> </w:t>
      </w:r>
      <w:r>
        <w:rPr>
          <w:sz w:val="24"/>
          <w:szCs w:val="24"/>
        </w:rPr>
        <w:t>into computer database system.</w:t>
      </w:r>
    </w:p>
    <w:p w:rsidR="00687887" w:rsidRPr="00687887" w:rsidRDefault="00687887" w:rsidP="00687887">
      <w:pPr>
        <w:numPr>
          <w:ilvl w:val="0"/>
          <w:numId w:val="5"/>
        </w:numPr>
        <w:spacing w:line="276" w:lineRule="auto"/>
        <w:jc w:val="both"/>
        <w:rPr>
          <w:color w:val="4C4C4C"/>
          <w:sz w:val="24"/>
          <w:szCs w:val="24"/>
        </w:rPr>
      </w:pPr>
      <w:r w:rsidRPr="00414706">
        <w:rPr>
          <w:sz w:val="24"/>
          <w:szCs w:val="24"/>
        </w:rPr>
        <w:t xml:space="preserve">Following up </w:t>
      </w:r>
      <w:r>
        <w:rPr>
          <w:sz w:val="24"/>
          <w:szCs w:val="24"/>
        </w:rPr>
        <w:t xml:space="preserve">complaints of customers in order </w:t>
      </w:r>
      <w:r w:rsidRPr="00414706">
        <w:rPr>
          <w:sz w:val="24"/>
          <w:szCs w:val="24"/>
        </w:rPr>
        <w:t xml:space="preserve">to </w:t>
      </w:r>
      <w:r>
        <w:rPr>
          <w:sz w:val="24"/>
          <w:szCs w:val="24"/>
        </w:rPr>
        <w:t>ensure</w:t>
      </w:r>
      <w:r w:rsidRPr="00414706">
        <w:rPr>
          <w:sz w:val="24"/>
          <w:szCs w:val="24"/>
        </w:rPr>
        <w:t xml:space="preserve"> </w:t>
      </w:r>
      <w:r w:rsidRPr="00EE1944">
        <w:rPr>
          <w:sz w:val="24"/>
          <w:szCs w:val="24"/>
        </w:rPr>
        <w:t xml:space="preserve">finding solutions for </w:t>
      </w:r>
      <w:r>
        <w:rPr>
          <w:sz w:val="24"/>
          <w:szCs w:val="24"/>
        </w:rPr>
        <w:t>customer</w:t>
      </w:r>
      <w:r w:rsidRPr="00EE1944">
        <w:rPr>
          <w:sz w:val="24"/>
          <w:szCs w:val="24"/>
        </w:rPr>
        <w:t>'s problems</w:t>
      </w:r>
      <w:r w:rsidRPr="004147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and enhancing customer’s </w:t>
      </w:r>
      <w:r w:rsidRPr="00414706">
        <w:rPr>
          <w:sz w:val="24"/>
          <w:szCs w:val="24"/>
        </w:rPr>
        <w:t>satisfaction</w:t>
      </w:r>
      <w:r>
        <w:rPr>
          <w:sz w:val="24"/>
          <w:szCs w:val="24"/>
        </w:rPr>
        <w:t xml:space="preserve">. </w:t>
      </w:r>
    </w:p>
    <w:p w:rsidR="00687887" w:rsidRPr="00687887" w:rsidRDefault="00687887" w:rsidP="00687887">
      <w:pPr>
        <w:numPr>
          <w:ilvl w:val="0"/>
          <w:numId w:val="5"/>
        </w:numPr>
        <w:spacing w:line="276" w:lineRule="auto"/>
        <w:jc w:val="both"/>
        <w:rPr>
          <w:color w:val="4C4C4C"/>
          <w:sz w:val="24"/>
          <w:szCs w:val="24"/>
        </w:rPr>
      </w:pPr>
      <w:r w:rsidRPr="00414706">
        <w:rPr>
          <w:sz w:val="24"/>
          <w:szCs w:val="24"/>
        </w:rPr>
        <w:t xml:space="preserve">Preparing daily reports on </w:t>
      </w:r>
      <w:r>
        <w:rPr>
          <w:sz w:val="24"/>
          <w:szCs w:val="24"/>
        </w:rPr>
        <w:t>customer’s queries and complaints.</w:t>
      </w:r>
    </w:p>
    <w:p w:rsidR="008F2AB8" w:rsidRDefault="008F2AB8" w:rsidP="008F2AB8">
      <w:pPr>
        <w:numPr>
          <w:ilvl w:val="0"/>
          <w:numId w:val="5"/>
        </w:numPr>
        <w:suppressAutoHyphens w:val="0"/>
        <w:rPr>
          <w:sz w:val="24"/>
          <w:szCs w:val="24"/>
        </w:rPr>
      </w:pPr>
      <w:r>
        <w:rPr>
          <w:sz w:val="24"/>
          <w:szCs w:val="24"/>
        </w:rPr>
        <w:t xml:space="preserve">Sorting all received shipments, </w:t>
      </w:r>
      <w:r w:rsidRPr="002809C7">
        <w:rPr>
          <w:sz w:val="24"/>
          <w:szCs w:val="24"/>
        </w:rPr>
        <w:t>distribut</w:t>
      </w:r>
      <w:r>
        <w:rPr>
          <w:sz w:val="24"/>
          <w:szCs w:val="24"/>
        </w:rPr>
        <w:t>ing it</w:t>
      </w:r>
      <w:r w:rsidRPr="002809C7">
        <w:rPr>
          <w:sz w:val="24"/>
          <w:szCs w:val="24"/>
        </w:rPr>
        <w:t xml:space="preserve"> to drivers</w:t>
      </w:r>
      <w:r>
        <w:rPr>
          <w:sz w:val="24"/>
          <w:szCs w:val="24"/>
        </w:rPr>
        <w:t>,</w:t>
      </w:r>
      <w:r w:rsidRPr="002809C7">
        <w:rPr>
          <w:sz w:val="24"/>
          <w:szCs w:val="24"/>
        </w:rPr>
        <w:t xml:space="preserve"> and track</w:t>
      </w:r>
      <w:r>
        <w:rPr>
          <w:sz w:val="24"/>
          <w:szCs w:val="24"/>
        </w:rPr>
        <w:t>ing</w:t>
      </w:r>
      <w:r w:rsidRPr="002809C7">
        <w:rPr>
          <w:sz w:val="24"/>
          <w:szCs w:val="24"/>
        </w:rPr>
        <w:t xml:space="preserve"> the</w:t>
      </w:r>
      <w:r>
        <w:rPr>
          <w:sz w:val="24"/>
          <w:szCs w:val="24"/>
        </w:rPr>
        <w:t xml:space="preserve"> delivery’s process and its quality.</w:t>
      </w:r>
    </w:p>
    <w:p w:rsidR="008F2AB8" w:rsidRDefault="008F2AB8" w:rsidP="008F2AB8">
      <w:pPr>
        <w:numPr>
          <w:ilvl w:val="0"/>
          <w:numId w:val="5"/>
        </w:numPr>
        <w:suppressAutoHyphens w:val="0"/>
        <w:rPr>
          <w:sz w:val="24"/>
          <w:szCs w:val="24"/>
        </w:rPr>
      </w:pPr>
      <w:r w:rsidRPr="002809C7">
        <w:rPr>
          <w:sz w:val="24"/>
          <w:szCs w:val="24"/>
        </w:rPr>
        <w:t>Receiv</w:t>
      </w:r>
      <w:r>
        <w:rPr>
          <w:sz w:val="24"/>
          <w:szCs w:val="24"/>
        </w:rPr>
        <w:t>ing</w:t>
      </w:r>
      <w:r w:rsidRPr="002809C7">
        <w:rPr>
          <w:sz w:val="24"/>
          <w:szCs w:val="24"/>
        </w:rPr>
        <w:t xml:space="preserve"> all </w:t>
      </w:r>
      <w:r>
        <w:rPr>
          <w:sz w:val="24"/>
          <w:szCs w:val="24"/>
        </w:rPr>
        <w:t xml:space="preserve">the </w:t>
      </w:r>
      <w:r w:rsidRPr="002809C7">
        <w:rPr>
          <w:sz w:val="24"/>
          <w:szCs w:val="24"/>
        </w:rPr>
        <w:t>cash</w:t>
      </w:r>
      <w:r>
        <w:rPr>
          <w:sz w:val="24"/>
          <w:szCs w:val="24"/>
        </w:rPr>
        <w:t xml:space="preserve"> flow</w:t>
      </w:r>
      <w:r w:rsidRPr="002809C7">
        <w:rPr>
          <w:sz w:val="24"/>
          <w:szCs w:val="24"/>
        </w:rPr>
        <w:t xml:space="preserve"> from the </w:t>
      </w:r>
      <w:r>
        <w:rPr>
          <w:sz w:val="24"/>
          <w:szCs w:val="24"/>
        </w:rPr>
        <w:t>employees</w:t>
      </w:r>
      <w:r w:rsidRPr="002809C7">
        <w:rPr>
          <w:sz w:val="24"/>
          <w:szCs w:val="24"/>
        </w:rPr>
        <w:t xml:space="preserve"> and </w:t>
      </w:r>
      <w:r>
        <w:rPr>
          <w:sz w:val="24"/>
          <w:szCs w:val="24"/>
        </w:rPr>
        <w:t>transferring it</w:t>
      </w:r>
      <w:r w:rsidRPr="002809C7">
        <w:rPr>
          <w:sz w:val="24"/>
          <w:szCs w:val="24"/>
        </w:rPr>
        <w:t xml:space="preserve"> to the accounting department</w:t>
      </w:r>
      <w:r>
        <w:rPr>
          <w:sz w:val="24"/>
          <w:szCs w:val="24"/>
        </w:rPr>
        <w:t>.</w:t>
      </w:r>
    </w:p>
    <w:p w:rsidR="008F2AB8" w:rsidRPr="00676099" w:rsidRDefault="008F2AB8" w:rsidP="00676099">
      <w:pPr>
        <w:numPr>
          <w:ilvl w:val="0"/>
          <w:numId w:val="5"/>
        </w:numPr>
        <w:suppressAutoHyphens w:val="0"/>
        <w:rPr>
          <w:sz w:val="24"/>
          <w:szCs w:val="24"/>
        </w:rPr>
      </w:pPr>
      <w:r>
        <w:rPr>
          <w:sz w:val="24"/>
          <w:szCs w:val="24"/>
        </w:rPr>
        <w:t>Building plans</w:t>
      </w:r>
      <w:r w:rsidRPr="003641F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in order </w:t>
      </w:r>
      <w:r w:rsidRPr="003641F4">
        <w:rPr>
          <w:sz w:val="24"/>
          <w:szCs w:val="24"/>
        </w:rPr>
        <w:t>to develop driver</w:t>
      </w:r>
      <w:r>
        <w:rPr>
          <w:sz w:val="24"/>
          <w:szCs w:val="24"/>
        </w:rPr>
        <w:t>’s quality tasks</w:t>
      </w:r>
      <w:r w:rsidRPr="003641F4">
        <w:rPr>
          <w:sz w:val="24"/>
          <w:szCs w:val="24"/>
        </w:rPr>
        <w:t xml:space="preserve"> includ</w:t>
      </w:r>
      <w:r>
        <w:rPr>
          <w:sz w:val="24"/>
          <w:szCs w:val="24"/>
        </w:rPr>
        <w:t>ing;</w:t>
      </w:r>
      <w:r w:rsidRPr="003641F4">
        <w:rPr>
          <w:sz w:val="24"/>
          <w:szCs w:val="24"/>
        </w:rPr>
        <w:t xml:space="preserve"> the distribution areas of delivery appropriateness with the amounts of transactions</w:t>
      </w:r>
      <w:r>
        <w:rPr>
          <w:sz w:val="24"/>
          <w:szCs w:val="24"/>
        </w:rPr>
        <w:t>.</w:t>
      </w:r>
    </w:p>
    <w:p w:rsidR="00687887" w:rsidRPr="002E22E4" w:rsidRDefault="008F2AB8" w:rsidP="002E22E4">
      <w:pPr>
        <w:numPr>
          <w:ilvl w:val="0"/>
          <w:numId w:val="5"/>
        </w:numPr>
        <w:suppressAutoHyphens w:val="0"/>
        <w:rPr>
          <w:sz w:val="24"/>
          <w:szCs w:val="24"/>
        </w:rPr>
      </w:pPr>
      <w:r>
        <w:rPr>
          <w:sz w:val="24"/>
          <w:szCs w:val="24"/>
        </w:rPr>
        <w:t>Developing t</w:t>
      </w:r>
      <w:r w:rsidRPr="007B21F2">
        <w:rPr>
          <w:sz w:val="24"/>
          <w:szCs w:val="24"/>
        </w:rPr>
        <w:t>imetables</w:t>
      </w:r>
      <w:r>
        <w:rPr>
          <w:sz w:val="24"/>
          <w:szCs w:val="24"/>
        </w:rPr>
        <w:t xml:space="preserve"> in order</w:t>
      </w:r>
      <w:r w:rsidRPr="007B21F2">
        <w:rPr>
          <w:sz w:val="24"/>
          <w:szCs w:val="24"/>
        </w:rPr>
        <w:t xml:space="preserve"> to </w:t>
      </w:r>
      <w:r w:rsidR="002E22E4" w:rsidRPr="007B21F2">
        <w:rPr>
          <w:sz w:val="24"/>
          <w:szCs w:val="24"/>
        </w:rPr>
        <w:t xml:space="preserve">shortest </w:t>
      </w:r>
      <w:r w:rsidR="002E22E4">
        <w:rPr>
          <w:sz w:val="24"/>
          <w:szCs w:val="24"/>
        </w:rPr>
        <w:t>the delivering</w:t>
      </w:r>
      <w:r w:rsidR="002E22E4" w:rsidRPr="007B21F2">
        <w:rPr>
          <w:sz w:val="24"/>
          <w:szCs w:val="24"/>
        </w:rPr>
        <w:t xml:space="preserve"> time</w:t>
      </w:r>
      <w:r w:rsidR="002E22E4">
        <w:rPr>
          <w:sz w:val="24"/>
          <w:szCs w:val="24"/>
        </w:rPr>
        <w:t xml:space="preserve"> and</w:t>
      </w:r>
      <w:r w:rsidR="002E22E4" w:rsidRPr="007B21F2">
        <w:rPr>
          <w:sz w:val="24"/>
          <w:szCs w:val="24"/>
        </w:rPr>
        <w:t xml:space="preserve"> </w:t>
      </w:r>
      <w:r w:rsidRPr="007B21F2">
        <w:rPr>
          <w:sz w:val="24"/>
          <w:szCs w:val="24"/>
        </w:rPr>
        <w:t xml:space="preserve">ensure </w:t>
      </w:r>
      <w:r w:rsidR="002E22E4">
        <w:rPr>
          <w:sz w:val="24"/>
          <w:szCs w:val="24"/>
        </w:rPr>
        <w:t>delivering process is</w:t>
      </w:r>
      <w:r>
        <w:rPr>
          <w:sz w:val="24"/>
          <w:szCs w:val="24"/>
        </w:rPr>
        <w:t xml:space="preserve"> </w:t>
      </w:r>
      <w:r w:rsidR="002E22E4">
        <w:rPr>
          <w:sz w:val="24"/>
          <w:szCs w:val="24"/>
        </w:rPr>
        <w:t xml:space="preserve">going </w:t>
      </w:r>
      <w:r w:rsidRPr="007B21F2">
        <w:rPr>
          <w:sz w:val="24"/>
          <w:szCs w:val="24"/>
        </w:rPr>
        <w:t>within</w:t>
      </w:r>
      <w:r w:rsidR="002E22E4">
        <w:rPr>
          <w:sz w:val="24"/>
          <w:szCs w:val="24"/>
        </w:rPr>
        <w:t xml:space="preserve"> the</w:t>
      </w:r>
      <w:r w:rsidRPr="007B21F2">
        <w:rPr>
          <w:sz w:val="24"/>
          <w:szCs w:val="24"/>
        </w:rPr>
        <w:t xml:space="preserve"> </w:t>
      </w:r>
      <w:r>
        <w:rPr>
          <w:sz w:val="24"/>
          <w:szCs w:val="24"/>
        </w:rPr>
        <w:t>limited time</w:t>
      </w:r>
      <w:r w:rsidR="002E22E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7B21F2">
        <w:rPr>
          <w:sz w:val="24"/>
          <w:szCs w:val="24"/>
        </w:rPr>
        <w:t xml:space="preserve"> </w:t>
      </w:r>
    </w:p>
    <w:p w:rsidR="002E22E4" w:rsidRPr="002E22E4" w:rsidRDefault="002E22E4" w:rsidP="00676099">
      <w:pPr>
        <w:pStyle w:val="Achievement"/>
        <w:numPr>
          <w:ilvl w:val="0"/>
          <w:numId w:val="0"/>
        </w:numPr>
        <w:ind w:left="426"/>
        <w:rPr>
          <w:b/>
          <w:bCs/>
          <w:szCs w:val="22"/>
        </w:rPr>
      </w:pPr>
      <w:r w:rsidRPr="002E22E4">
        <w:rPr>
          <w:b/>
          <w:bCs/>
          <w:szCs w:val="22"/>
        </w:rPr>
        <w:t xml:space="preserve">Sales Support </w:t>
      </w:r>
    </w:p>
    <w:p w:rsidR="002E22E4" w:rsidRDefault="002E22E4" w:rsidP="0080063E">
      <w:pPr>
        <w:spacing w:line="276" w:lineRule="auto"/>
        <w:ind w:left="426"/>
        <w:jc w:val="both"/>
        <w:rPr>
          <w:sz w:val="22"/>
          <w:szCs w:val="22"/>
        </w:rPr>
      </w:pPr>
      <w:r>
        <w:rPr>
          <w:sz w:val="24"/>
          <w:szCs w:val="24"/>
        </w:rPr>
        <w:t>May 2004-</w:t>
      </w:r>
      <w:r w:rsidRPr="00414706">
        <w:rPr>
          <w:sz w:val="24"/>
          <w:szCs w:val="24"/>
        </w:rPr>
        <w:t xml:space="preserve"> </w:t>
      </w:r>
      <w:r w:rsidR="0080063E">
        <w:rPr>
          <w:sz w:val="24"/>
          <w:szCs w:val="24"/>
        </w:rPr>
        <w:t>Feb</w:t>
      </w:r>
      <w:r w:rsidR="0080063E" w:rsidRPr="00414706">
        <w:rPr>
          <w:sz w:val="24"/>
          <w:szCs w:val="24"/>
        </w:rPr>
        <w:t xml:space="preserve"> </w:t>
      </w:r>
      <w:r w:rsidRPr="00414706">
        <w:rPr>
          <w:sz w:val="24"/>
          <w:szCs w:val="24"/>
        </w:rPr>
        <w:t>200</w:t>
      </w:r>
      <w:r w:rsidR="0080063E">
        <w:rPr>
          <w:sz w:val="24"/>
          <w:szCs w:val="24"/>
        </w:rPr>
        <w:t>6</w:t>
      </w:r>
      <w:r w:rsidR="003C0924">
        <w:rPr>
          <w:sz w:val="22"/>
          <w:szCs w:val="22"/>
        </w:rPr>
        <w:t xml:space="preserve">, </w:t>
      </w:r>
      <w:r w:rsidRPr="002E22E4">
        <w:rPr>
          <w:i/>
          <w:iCs/>
          <w:sz w:val="24"/>
          <w:szCs w:val="24"/>
        </w:rPr>
        <w:t>Carrefour</w:t>
      </w:r>
      <w:r>
        <w:rPr>
          <w:sz w:val="24"/>
          <w:szCs w:val="24"/>
        </w:rPr>
        <w:t>,</w:t>
      </w:r>
      <w:r w:rsidRPr="00414706">
        <w:rPr>
          <w:sz w:val="24"/>
          <w:szCs w:val="24"/>
        </w:rPr>
        <w:t xml:space="preserve"> U.A.E</w:t>
      </w:r>
      <w:r>
        <w:rPr>
          <w:sz w:val="24"/>
          <w:szCs w:val="24"/>
        </w:rPr>
        <w:t>.</w:t>
      </w:r>
      <w:r>
        <w:rPr>
          <w:sz w:val="22"/>
          <w:szCs w:val="22"/>
        </w:rPr>
        <w:t xml:space="preserve"> </w:t>
      </w:r>
    </w:p>
    <w:p w:rsidR="002E22E4" w:rsidRPr="002E22E4" w:rsidRDefault="002E22E4" w:rsidP="002E22E4">
      <w:pPr>
        <w:pStyle w:val="Achievement"/>
        <w:numPr>
          <w:ilvl w:val="0"/>
          <w:numId w:val="0"/>
        </w:numPr>
        <w:ind w:left="426"/>
        <w:rPr>
          <w:b/>
          <w:bCs/>
          <w:szCs w:val="22"/>
        </w:rPr>
      </w:pPr>
      <w:r w:rsidRPr="002E22E4">
        <w:rPr>
          <w:b/>
          <w:bCs/>
          <w:szCs w:val="22"/>
        </w:rPr>
        <w:t>Customer Service Representative</w:t>
      </w:r>
    </w:p>
    <w:p w:rsidR="002E22E4" w:rsidRDefault="002E22E4" w:rsidP="002E22E4">
      <w:pPr>
        <w:spacing w:line="276" w:lineRule="auto"/>
        <w:ind w:left="426"/>
        <w:jc w:val="both"/>
        <w:rPr>
          <w:rFonts w:cs="Courier New"/>
          <w:sz w:val="24"/>
          <w:szCs w:val="24"/>
          <w:lang w:bidi="ar-AE"/>
        </w:rPr>
      </w:pPr>
      <w:r w:rsidRPr="00414706">
        <w:rPr>
          <w:sz w:val="24"/>
          <w:szCs w:val="24"/>
        </w:rPr>
        <w:t>March 2002</w:t>
      </w:r>
      <w:r>
        <w:rPr>
          <w:sz w:val="24"/>
          <w:szCs w:val="24"/>
        </w:rPr>
        <w:t>-</w:t>
      </w:r>
      <w:r w:rsidRPr="00414706">
        <w:rPr>
          <w:sz w:val="24"/>
          <w:szCs w:val="24"/>
        </w:rPr>
        <w:t xml:space="preserve"> </w:t>
      </w:r>
      <w:r>
        <w:rPr>
          <w:sz w:val="24"/>
          <w:szCs w:val="24"/>
        </w:rPr>
        <w:t>Feb</w:t>
      </w:r>
      <w:r w:rsidRPr="00414706">
        <w:rPr>
          <w:sz w:val="24"/>
          <w:szCs w:val="24"/>
        </w:rPr>
        <w:t xml:space="preserve"> 2004</w:t>
      </w:r>
      <w:r w:rsidR="003C0924">
        <w:rPr>
          <w:sz w:val="22"/>
          <w:szCs w:val="22"/>
        </w:rPr>
        <w:t xml:space="preserve">, </w:t>
      </w:r>
      <w:r w:rsidRPr="002E22E4">
        <w:rPr>
          <w:rFonts w:cs="Courier New"/>
          <w:i/>
          <w:iCs/>
          <w:sz w:val="24"/>
          <w:szCs w:val="24"/>
          <w:lang w:bidi="ar-AE"/>
        </w:rPr>
        <w:t>Boraq Etisalat Co</w:t>
      </w:r>
      <w:r>
        <w:rPr>
          <w:rFonts w:cs="Courier New"/>
          <w:i/>
          <w:iCs/>
          <w:sz w:val="24"/>
          <w:szCs w:val="24"/>
          <w:lang w:bidi="ar-AE"/>
        </w:rPr>
        <w:t xml:space="preserve">, </w:t>
      </w:r>
      <w:r w:rsidRPr="00414706">
        <w:rPr>
          <w:rFonts w:cs="Courier New"/>
          <w:sz w:val="24"/>
          <w:szCs w:val="24"/>
          <w:lang w:bidi="ar-AE"/>
        </w:rPr>
        <w:t>SYRIA</w:t>
      </w:r>
      <w:r>
        <w:rPr>
          <w:rFonts w:cs="Courier New"/>
          <w:sz w:val="24"/>
          <w:szCs w:val="24"/>
          <w:lang w:bidi="ar-AE"/>
        </w:rPr>
        <w:t>.</w:t>
      </w:r>
    </w:p>
    <w:p w:rsidR="002E22E4" w:rsidRPr="002E22E4" w:rsidRDefault="002E22E4" w:rsidP="002E22E4">
      <w:pPr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414706">
        <w:rPr>
          <w:sz w:val="24"/>
          <w:szCs w:val="24"/>
        </w:rPr>
        <w:t>Provid</w:t>
      </w:r>
      <w:r>
        <w:rPr>
          <w:sz w:val="24"/>
          <w:szCs w:val="24"/>
        </w:rPr>
        <w:t>ing</w:t>
      </w:r>
      <w:r w:rsidRPr="00414706">
        <w:rPr>
          <w:sz w:val="24"/>
          <w:szCs w:val="24"/>
        </w:rPr>
        <w:t xml:space="preserve"> information </w:t>
      </w:r>
      <w:r>
        <w:rPr>
          <w:sz w:val="24"/>
          <w:szCs w:val="24"/>
        </w:rPr>
        <w:t xml:space="preserve">in order </w:t>
      </w:r>
      <w:r w:rsidRPr="00414706">
        <w:rPr>
          <w:sz w:val="24"/>
          <w:szCs w:val="24"/>
        </w:rPr>
        <w:t xml:space="preserve">to assist </w:t>
      </w:r>
      <w:r>
        <w:rPr>
          <w:sz w:val="24"/>
          <w:szCs w:val="24"/>
        </w:rPr>
        <w:t>customers.</w:t>
      </w:r>
    </w:p>
    <w:p w:rsidR="002E22E4" w:rsidRPr="002E22E4" w:rsidRDefault="002E22E4" w:rsidP="002E22E4">
      <w:pPr>
        <w:numPr>
          <w:ilvl w:val="0"/>
          <w:numId w:val="9"/>
        </w:numPr>
        <w:spacing w:line="276" w:lineRule="auto"/>
        <w:jc w:val="both"/>
        <w:rPr>
          <w:sz w:val="22"/>
          <w:szCs w:val="22"/>
        </w:rPr>
      </w:pPr>
      <w:r w:rsidRPr="002E22E4">
        <w:rPr>
          <w:sz w:val="24"/>
          <w:szCs w:val="24"/>
        </w:rPr>
        <w:t>Arrang</w:t>
      </w:r>
      <w:r>
        <w:rPr>
          <w:sz w:val="24"/>
          <w:szCs w:val="24"/>
        </w:rPr>
        <w:t>ing</w:t>
      </w:r>
      <w:r w:rsidRPr="002E22E4">
        <w:rPr>
          <w:sz w:val="24"/>
          <w:szCs w:val="24"/>
        </w:rPr>
        <w:t xml:space="preserve"> appointments for </w:t>
      </w:r>
      <w:r>
        <w:rPr>
          <w:sz w:val="24"/>
          <w:szCs w:val="24"/>
        </w:rPr>
        <w:t xml:space="preserve">customers. </w:t>
      </w:r>
    </w:p>
    <w:p w:rsidR="003C0924" w:rsidRDefault="003C0924">
      <w:pPr>
        <w:pStyle w:val="Heading1"/>
        <w:spacing w:line="276" w:lineRule="auto"/>
        <w:ind w:left="-284" w:firstLine="0"/>
        <w:jc w:val="both"/>
        <w:rPr>
          <w:szCs w:val="22"/>
        </w:rPr>
      </w:pPr>
      <w:r>
        <w:rPr>
          <w:sz w:val="24"/>
          <w:szCs w:val="24"/>
        </w:rPr>
        <w:t xml:space="preserve">Education </w:t>
      </w:r>
      <w:r>
        <w:rPr>
          <w:szCs w:val="22"/>
        </w:rPr>
        <w:tab/>
      </w:r>
    </w:p>
    <w:p w:rsidR="00D7033A" w:rsidRPr="00D7033A" w:rsidRDefault="00D7033A" w:rsidP="00D7033A">
      <w:pPr>
        <w:numPr>
          <w:ilvl w:val="0"/>
          <w:numId w:val="3"/>
        </w:numPr>
        <w:tabs>
          <w:tab w:val="left" w:pos="1080"/>
          <w:tab w:val="left" w:pos="1800"/>
        </w:tabs>
        <w:spacing w:line="276" w:lineRule="auto"/>
        <w:ind w:left="1500" w:firstLine="0"/>
        <w:jc w:val="both"/>
        <w:rPr>
          <w:sz w:val="22"/>
          <w:szCs w:val="22"/>
        </w:rPr>
      </w:pPr>
      <w:r w:rsidRPr="00414706">
        <w:rPr>
          <w:sz w:val="24"/>
          <w:szCs w:val="24"/>
          <w:lang w:bidi="ar-AE"/>
        </w:rPr>
        <w:t xml:space="preserve">Higher Secondary </w:t>
      </w:r>
      <w:r>
        <w:rPr>
          <w:sz w:val="24"/>
          <w:szCs w:val="24"/>
          <w:lang w:bidi="ar-AE"/>
        </w:rPr>
        <w:t>School</w:t>
      </w:r>
      <w:r w:rsidRPr="00414706">
        <w:rPr>
          <w:sz w:val="24"/>
          <w:szCs w:val="24"/>
          <w:lang w:bidi="ar-AE"/>
        </w:rPr>
        <w:t xml:space="preserve"> (Oct., 1998)</w:t>
      </w:r>
      <w:r>
        <w:rPr>
          <w:rFonts w:hint="cs"/>
          <w:sz w:val="24"/>
          <w:szCs w:val="24"/>
          <w:rtl/>
          <w:lang w:bidi="ar-AE"/>
        </w:rPr>
        <w:t>.</w:t>
      </w:r>
    </w:p>
    <w:p w:rsidR="00D7033A" w:rsidRPr="00D7033A" w:rsidRDefault="00D7033A" w:rsidP="00D7033A">
      <w:pPr>
        <w:numPr>
          <w:ilvl w:val="0"/>
          <w:numId w:val="3"/>
        </w:numPr>
        <w:tabs>
          <w:tab w:val="left" w:pos="1080"/>
          <w:tab w:val="left" w:pos="1800"/>
        </w:tabs>
        <w:spacing w:line="276" w:lineRule="auto"/>
        <w:ind w:left="1500" w:firstLine="0"/>
        <w:jc w:val="both"/>
        <w:rPr>
          <w:sz w:val="22"/>
          <w:szCs w:val="22"/>
        </w:rPr>
      </w:pPr>
      <w:r w:rsidRPr="00D34EF2">
        <w:rPr>
          <w:sz w:val="24"/>
          <w:szCs w:val="24"/>
        </w:rPr>
        <w:t>Faculty of legitimacy</w:t>
      </w:r>
      <w:r>
        <w:rPr>
          <w:sz w:val="24"/>
          <w:szCs w:val="24"/>
        </w:rPr>
        <w:t>.</w:t>
      </w:r>
    </w:p>
    <w:p w:rsidR="003C0924" w:rsidRDefault="003C0924">
      <w:pPr>
        <w:pStyle w:val="Heading1"/>
        <w:spacing w:line="276" w:lineRule="auto"/>
        <w:ind w:lef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>Language Skills:</w:t>
      </w:r>
    </w:p>
    <w:p w:rsidR="003C0924" w:rsidRDefault="003C0924" w:rsidP="00751237">
      <w:pPr>
        <w:numPr>
          <w:ilvl w:val="0"/>
          <w:numId w:val="4"/>
        </w:numPr>
        <w:tabs>
          <w:tab w:val="left" w:pos="1800"/>
        </w:tabs>
        <w:spacing w:line="276" w:lineRule="auto"/>
        <w:ind w:left="150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English: </w:t>
      </w:r>
      <w:r w:rsidR="00751237">
        <w:rPr>
          <w:sz w:val="22"/>
          <w:szCs w:val="22"/>
        </w:rPr>
        <w:t>Good</w:t>
      </w:r>
      <w:r>
        <w:rPr>
          <w:sz w:val="22"/>
          <w:szCs w:val="22"/>
        </w:rPr>
        <w:t xml:space="preserve">. </w:t>
      </w:r>
    </w:p>
    <w:p w:rsidR="003C0924" w:rsidRDefault="003C0924">
      <w:pPr>
        <w:pStyle w:val="Heading1"/>
        <w:spacing w:line="276" w:lineRule="auto"/>
        <w:ind w:left="-284" w:firstLine="0"/>
        <w:jc w:val="both"/>
        <w:rPr>
          <w:sz w:val="24"/>
          <w:szCs w:val="24"/>
        </w:rPr>
      </w:pPr>
      <w:r>
        <w:rPr>
          <w:sz w:val="24"/>
          <w:szCs w:val="24"/>
        </w:rPr>
        <w:t>Computer Skills:</w:t>
      </w:r>
    </w:p>
    <w:p w:rsidR="003C0924" w:rsidRPr="004A2A04" w:rsidRDefault="003C0924" w:rsidP="00676099">
      <w:pPr>
        <w:rPr>
          <w:sz w:val="24"/>
          <w:szCs w:val="24"/>
        </w:rPr>
      </w:pPr>
      <w:r>
        <w:rPr>
          <w:sz w:val="22"/>
          <w:szCs w:val="22"/>
        </w:rPr>
        <w:t xml:space="preserve">        I have </w:t>
      </w:r>
      <w:r w:rsidR="004A2A04">
        <w:rPr>
          <w:sz w:val="22"/>
          <w:szCs w:val="22"/>
        </w:rPr>
        <w:t>long experience</w:t>
      </w:r>
      <w:r>
        <w:rPr>
          <w:sz w:val="22"/>
          <w:szCs w:val="22"/>
        </w:rPr>
        <w:t xml:space="preserve"> at: </w:t>
      </w:r>
      <w:r w:rsidR="004A2A04">
        <w:rPr>
          <w:sz w:val="22"/>
          <w:szCs w:val="22"/>
        </w:rPr>
        <w:t>Windows Applications (</w:t>
      </w:r>
      <w:r w:rsidR="004A2A04">
        <w:t xml:space="preserve">MS </w:t>
      </w:r>
      <w:r w:rsidR="00676099">
        <w:t>package</w:t>
      </w:r>
      <w:r w:rsidR="004A2A04">
        <w:rPr>
          <w:sz w:val="24"/>
          <w:szCs w:val="24"/>
        </w:rPr>
        <w:t xml:space="preserve"> </w:t>
      </w:r>
      <w:r w:rsidR="00D7033A">
        <w:t xml:space="preserve">and </w:t>
      </w:r>
      <w:r w:rsidR="00676099">
        <w:t>Explorer package), I.C.D.L</w:t>
      </w:r>
      <w:r w:rsidR="00D7033A">
        <w:t>.</w:t>
      </w:r>
      <w:r w:rsidR="004A2A04">
        <w:t xml:space="preserve">  </w:t>
      </w:r>
    </w:p>
    <w:p w:rsidR="003C0924" w:rsidRDefault="003C0924">
      <w:pPr>
        <w:tabs>
          <w:tab w:val="left" w:pos="426"/>
        </w:tabs>
        <w:spacing w:line="276" w:lineRule="auto"/>
        <w:jc w:val="center"/>
        <w:rPr>
          <w:i/>
          <w:iCs/>
          <w:sz w:val="30"/>
          <w:szCs w:val="30"/>
        </w:rPr>
      </w:pPr>
      <w:r>
        <w:rPr>
          <w:sz w:val="22"/>
          <w:szCs w:val="22"/>
        </w:rPr>
        <w:t xml:space="preserve">    </w:t>
      </w:r>
      <w:r w:rsidR="00490237">
        <w:rPr>
          <w:noProof/>
          <w:lang w:eastAsia="en-US"/>
        </w:rPr>
        <mc:AlternateContent>
          <mc:Choice Requires="wps">
            <w:drawing>
              <wp:inline distT="0" distB="0" distL="0" distR="0">
                <wp:extent cx="4030345" cy="19050"/>
                <wp:effectExtent l="0" t="0" r="1270" b="0"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0345" cy="190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5F9278A" id="Rectangle 2" o:spid="_x0000_s1026" style="width:317.35pt;height:1.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" fillcolor="black" stroked="f">
                <v:stroke joinstyle="round"/>
                <w10:anchorlock/>
              </v:rect>
            </w:pict>
          </mc:Fallback>
        </mc:AlternateContent>
      </w:r>
    </w:p>
    <w:p w:rsidR="00E902EC" w:rsidRPr="002626E3" w:rsidRDefault="003C0924" w:rsidP="002626E3">
      <w:pPr>
        <w:spacing w:line="276" w:lineRule="auto"/>
        <w:jc w:val="center"/>
        <w:rPr>
          <w:i/>
          <w:iCs/>
          <w:sz w:val="30"/>
          <w:szCs w:val="30"/>
        </w:rPr>
      </w:pPr>
      <w:r>
        <w:rPr>
          <w:i/>
          <w:iCs/>
          <w:sz w:val="30"/>
          <w:szCs w:val="30"/>
        </w:rPr>
        <w:t>Refer</w:t>
      </w:r>
      <w:r w:rsidR="002626E3">
        <w:rPr>
          <w:i/>
          <w:iCs/>
          <w:sz w:val="30"/>
          <w:szCs w:val="30"/>
        </w:rPr>
        <w:t xml:space="preserve">ences are available </w:t>
      </w:r>
    </w:p>
    <w:p w:rsidR="00E902EC" w:rsidRDefault="00E902EC">
      <w:pPr>
        <w:spacing w:line="276" w:lineRule="auto"/>
        <w:jc w:val="center"/>
      </w:pPr>
    </w:p>
    <w:p w:rsidR="00E902EC" w:rsidRDefault="00E902EC">
      <w:pPr>
        <w:spacing w:line="276" w:lineRule="auto"/>
        <w:jc w:val="center"/>
      </w:pPr>
    </w:p>
    <w:sectPr w:rsidR="00E902EC" w:rsidSect="00EB5ECE">
      <w:headerReference w:type="default" r:id="rId7"/>
      <w:pgSz w:w="12240" w:h="15840" w:code="1"/>
      <w:pgMar w:top="56" w:right="1418" w:bottom="0" w:left="1418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31D6" w:rsidRDefault="009C31D6" w:rsidP="003C0924">
      <w:r>
        <w:separator/>
      </w:r>
    </w:p>
  </w:endnote>
  <w:endnote w:type="continuationSeparator" w:id="0">
    <w:p w:rsidR="009C31D6" w:rsidRDefault="009C31D6" w:rsidP="003C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31D6" w:rsidRDefault="009C31D6" w:rsidP="003C0924">
      <w:r>
        <w:separator/>
      </w:r>
    </w:p>
  </w:footnote>
  <w:footnote w:type="continuationSeparator" w:id="0">
    <w:p w:rsidR="009C31D6" w:rsidRDefault="009C31D6" w:rsidP="003C0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0924" w:rsidRDefault="003C0924">
    <w:pPr>
      <w:pStyle w:val="Header"/>
      <w:jc w:val="center"/>
      <w:rPr>
        <w:sz w:val="48"/>
        <w:szCs w:val="48"/>
        <w:u w:val="single"/>
      </w:rPr>
    </w:pPr>
  </w:p>
  <w:p w:rsidR="003C0924" w:rsidRPr="00C63A7A" w:rsidRDefault="0008287F" w:rsidP="004A2A04">
    <w:pPr>
      <w:pStyle w:val="Header"/>
      <w:jc w:val="center"/>
      <w:rPr>
        <w:sz w:val="48"/>
        <w:szCs w:val="48"/>
      </w:rPr>
    </w:pPr>
    <w:r>
      <w:rPr>
        <w:sz w:val="48"/>
        <w:szCs w:val="48"/>
      </w:rPr>
      <w:t xml:space="preserve"> </w:t>
    </w:r>
    <w:r w:rsidR="004A2A04">
      <w:rPr>
        <w:sz w:val="48"/>
        <w:szCs w:val="48"/>
      </w:rPr>
      <w:t>ANAS</w:t>
    </w:r>
    <w:r w:rsidR="003C0924" w:rsidRPr="00C63A7A">
      <w:rPr>
        <w:sz w:val="48"/>
        <w:szCs w:val="48"/>
      </w:rPr>
      <w:t xml:space="preserve"> ALKADRI</w:t>
    </w:r>
  </w:p>
  <w:p w:rsidR="003C0924" w:rsidRPr="004A2A04" w:rsidRDefault="00CC24F1" w:rsidP="002626E3">
    <w:pPr>
      <w:pStyle w:val="Header"/>
      <w:ind w:left="720"/>
      <w:jc w:val="center"/>
      <w:rPr>
        <w:sz w:val="24"/>
        <w:szCs w:val="24"/>
      </w:rPr>
    </w:pPr>
    <w:r>
      <w:rPr>
        <w:sz w:val="24"/>
        <w:szCs w:val="24"/>
      </w:rPr>
      <w:t>♦ (</w:t>
    </w:r>
    <w:r w:rsidR="006E0F6D">
      <w:rPr>
        <w:sz w:val="24"/>
        <w:szCs w:val="24"/>
      </w:rPr>
      <w:t>+</w:t>
    </w:r>
    <w:r w:rsidR="004A2A04">
      <w:rPr>
        <w:sz w:val="24"/>
        <w:szCs w:val="24"/>
      </w:rPr>
      <w:t>971</w:t>
    </w:r>
    <w:r w:rsidR="003C0924" w:rsidRPr="00C63A7A">
      <w:rPr>
        <w:sz w:val="24"/>
        <w:szCs w:val="24"/>
      </w:rPr>
      <w:t>)-</w:t>
    </w:r>
    <w:r w:rsidR="00751237" w:rsidRPr="00751237">
      <w:rPr>
        <w:rFonts w:hint="cs"/>
        <w:sz w:val="24"/>
        <w:szCs w:val="24"/>
        <w:rtl/>
      </w:rPr>
      <w:t>050</w:t>
    </w:r>
    <w:r w:rsidR="003C0924" w:rsidRPr="00751237">
      <w:rPr>
        <w:sz w:val="24"/>
        <w:szCs w:val="24"/>
      </w:rPr>
      <w:t>-</w:t>
    </w:r>
    <w:r w:rsidR="00751237" w:rsidRPr="00751237">
      <w:rPr>
        <w:rFonts w:hint="cs"/>
        <w:sz w:val="24"/>
        <w:szCs w:val="24"/>
        <w:rtl/>
      </w:rPr>
      <w:t>288</w:t>
    </w:r>
    <w:r w:rsidR="006E0F6D" w:rsidRPr="00751237">
      <w:rPr>
        <w:sz w:val="24"/>
        <w:szCs w:val="24"/>
      </w:rPr>
      <w:t>-</w:t>
    </w:r>
    <w:r w:rsidR="00751237" w:rsidRPr="00751237">
      <w:rPr>
        <w:rFonts w:hint="cs"/>
        <w:sz w:val="24"/>
        <w:szCs w:val="24"/>
        <w:rtl/>
      </w:rPr>
      <w:t>6004</w:t>
    </w:r>
    <w:r w:rsidR="003C0924" w:rsidRPr="00751237">
      <w:rPr>
        <w:sz w:val="24"/>
        <w:szCs w:val="24"/>
      </w:rPr>
      <w:t xml:space="preserve"> ♦</w:t>
    </w:r>
    <w:r w:rsidR="00751237">
      <w:rPr>
        <w:rStyle w:val="blockemailnoname"/>
        <w:sz w:val="24"/>
        <w:szCs w:val="24"/>
      </w:rPr>
      <w:t>anas.mohammed</w:t>
    </w:r>
    <w:r w:rsidR="004A2A04" w:rsidRPr="00751237">
      <w:rPr>
        <w:rStyle w:val="blockemailnoname"/>
        <w:sz w:val="24"/>
        <w:szCs w:val="24"/>
      </w:rPr>
      <w:t>@</w:t>
    </w:r>
    <w:r w:rsidR="002626E3">
      <w:rPr>
        <w:rStyle w:val="blockemailnoname"/>
        <w:sz w:val="24"/>
        <w:szCs w:val="24"/>
      </w:rPr>
      <w:t>epg.gov</w:t>
    </w:r>
    <w:r w:rsidR="004A2A04" w:rsidRPr="00751237">
      <w:rPr>
        <w:rStyle w:val="blockemailnoname"/>
        <w:sz w:val="24"/>
        <w:szCs w:val="24"/>
      </w:rPr>
      <w:t>.</w:t>
    </w:r>
    <w:r w:rsidR="00751237">
      <w:rPr>
        <w:rStyle w:val="blockemailnoname"/>
        <w:sz w:val="24"/>
        <w:szCs w:val="24"/>
      </w:rPr>
      <w:t>ae</w:t>
    </w:r>
    <w:r w:rsidR="00751237" w:rsidRPr="00751237">
      <w:rPr>
        <w:sz w:val="24"/>
        <w:szCs w:val="24"/>
      </w:rPr>
      <w:t xml:space="preserve"> </w:t>
    </w:r>
    <w:r w:rsidR="00676099" w:rsidRPr="00751237">
      <w:rPr>
        <w:sz w:val="24"/>
        <w:szCs w:val="24"/>
      </w:rPr>
      <w:t>♦</w:t>
    </w:r>
    <w:r w:rsidR="00751237">
      <w:rPr>
        <w:sz w:val="24"/>
        <w:szCs w:val="24"/>
      </w:rPr>
      <w:t xml:space="preserve"> </w:t>
    </w:r>
    <w:r w:rsidR="00676099" w:rsidRPr="00751237">
      <w:rPr>
        <w:sz w:val="24"/>
        <w:szCs w:val="24"/>
      </w:rPr>
      <w:t>Syrian</w:t>
    </w:r>
    <w:r w:rsidR="00751237">
      <w:rPr>
        <w:sz w:val="24"/>
        <w:szCs w:val="24"/>
      </w:rPr>
      <w:t xml:space="preserve"> </w:t>
    </w:r>
    <w:r w:rsidR="00676099" w:rsidRPr="00751237">
      <w:rPr>
        <w:sz w:val="24"/>
        <w:szCs w:val="24"/>
      </w:rPr>
      <w:t>♦</w:t>
    </w:r>
    <w:r w:rsidR="00751237">
      <w:rPr>
        <w:sz w:val="24"/>
        <w:szCs w:val="24"/>
      </w:rPr>
      <w:t xml:space="preserve"> </w:t>
    </w:r>
    <w:r w:rsidR="00676099" w:rsidRPr="00751237">
      <w:rPr>
        <w:sz w:val="24"/>
        <w:szCs w:val="24"/>
      </w:rPr>
      <w:t>Married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A866D76E"/>
    <w:lvl w:ilvl="0">
      <w:numFmt w:val="decimal"/>
      <w:pStyle w:val="Achievement"/>
      <w:lvlText w:val="*"/>
      <w:lvlJc w:val="left"/>
      <w:pPr>
        <w:ind w:left="0" w:firstLine="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Heading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166" w:hanging="360"/>
      </w:pPr>
      <w:rPr>
        <w:rFonts w:ascii="Symbol" w:hAnsi="Symbol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96" w:hanging="360"/>
      </w:pPr>
      <w:rPr>
        <w:rFonts w:ascii="Symbol" w:hAnsi="Symbol"/>
      </w:rPr>
    </w:lvl>
  </w:abstractNum>
  <w:abstractNum w:abstractNumId="4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571" w:hanging="360"/>
      </w:pPr>
      <w:rPr>
        <w:rFonts w:ascii="Symbol" w:hAnsi="Symbol"/>
      </w:rPr>
    </w:lvl>
  </w:abstractNum>
  <w:abstractNum w:abstractNumId="5" w15:restartNumberingAfterBreak="0">
    <w:nsid w:val="1A5B4F59"/>
    <w:multiLevelType w:val="hybridMultilevel"/>
    <w:tmpl w:val="B0FEA830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35B2371C"/>
    <w:multiLevelType w:val="hybridMultilevel"/>
    <w:tmpl w:val="F2C2A604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DC16646"/>
    <w:multiLevelType w:val="hybridMultilevel"/>
    <w:tmpl w:val="409E4D7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0"/>
    <w:lvlOverride w:ilvl="0">
      <w:lvl w:ilvl="0"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8">
    <w:abstractNumId w:val="0"/>
    <w:lvlOverride w:ilvl="0">
      <w:lvl w:ilvl="0">
        <w:numFmt w:val="bullet"/>
        <w:pStyle w:val="Achievemen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/>
          <w:sz w:val="12"/>
        </w:rPr>
      </w:lvl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837"/>
    <w:rsid w:val="000356A9"/>
    <w:rsid w:val="00063D6C"/>
    <w:rsid w:val="0008287F"/>
    <w:rsid w:val="002626E3"/>
    <w:rsid w:val="002A4FCD"/>
    <w:rsid w:val="002E22E4"/>
    <w:rsid w:val="003C0924"/>
    <w:rsid w:val="004549D8"/>
    <w:rsid w:val="00490237"/>
    <w:rsid w:val="004A2A04"/>
    <w:rsid w:val="004C610B"/>
    <w:rsid w:val="004E69E1"/>
    <w:rsid w:val="00593AAB"/>
    <w:rsid w:val="006001CD"/>
    <w:rsid w:val="00676099"/>
    <w:rsid w:val="00687887"/>
    <w:rsid w:val="006E0F6D"/>
    <w:rsid w:val="007331D1"/>
    <w:rsid w:val="00751237"/>
    <w:rsid w:val="007D151D"/>
    <w:rsid w:val="0080063E"/>
    <w:rsid w:val="008C07AB"/>
    <w:rsid w:val="008E6546"/>
    <w:rsid w:val="008F2AB8"/>
    <w:rsid w:val="009C31D6"/>
    <w:rsid w:val="00A35005"/>
    <w:rsid w:val="00A50A04"/>
    <w:rsid w:val="00B27A74"/>
    <w:rsid w:val="00B83E70"/>
    <w:rsid w:val="00C030A4"/>
    <w:rsid w:val="00C21837"/>
    <w:rsid w:val="00C63A7A"/>
    <w:rsid w:val="00C920DC"/>
    <w:rsid w:val="00CC24F1"/>
    <w:rsid w:val="00D7033A"/>
    <w:rsid w:val="00DB5047"/>
    <w:rsid w:val="00E902EC"/>
    <w:rsid w:val="00EB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docId w15:val="{6D5F3737-C55C-4289-9DC0-16213968D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5005"/>
    <w:pPr>
      <w:suppressAutoHyphens/>
    </w:pPr>
    <w:rPr>
      <w:rFonts w:ascii="Garamond" w:hAnsi="Garamond"/>
      <w:lang w:eastAsia="ar-SA"/>
    </w:rPr>
  </w:style>
  <w:style w:type="paragraph" w:styleId="Heading1">
    <w:name w:val="heading 1"/>
    <w:basedOn w:val="Normal"/>
    <w:next w:val="Normal"/>
    <w:qFormat/>
    <w:rsid w:val="00A35005"/>
    <w:pPr>
      <w:keepNext/>
      <w:numPr>
        <w:numId w:val="1"/>
      </w:numPr>
      <w:tabs>
        <w:tab w:val="right" w:leader="underscore" w:pos="9360"/>
      </w:tabs>
      <w:spacing w:after="100"/>
      <w:outlineLvl w:val="0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A35005"/>
    <w:rPr>
      <w:rFonts w:ascii="Symbol" w:hAnsi="Symbol"/>
    </w:rPr>
  </w:style>
  <w:style w:type="character" w:customStyle="1" w:styleId="WW8Num1z1">
    <w:name w:val="WW8Num1z1"/>
    <w:rsid w:val="00A35005"/>
    <w:rPr>
      <w:rFonts w:ascii="Courier New" w:hAnsi="Courier New" w:cs="Courier New"/>
    </w:rPr>
  </w:style>
  <w:style w:type="character" w:customStyle="1" w:styleId="WW8Num1z2">
    <w:name w:val="WW8Num1z2"/>
    <w:rsid w:val="00A35005"/>
    <w:rPr>
      <w:rFonts w:ascii="Wingdings" w:hAnsi="Wingdings"/>
    </w:rPr>
  </w:style>
  <w:style w:type="character" w:customStyle="1" w:styleId="WW8Num2z0">
    <w:name w:val="WW8Num2z0"/>
    <w:rsid w:val="00A35005"/>
    <w:rPr>
      <w:rFonts w:ascii="Wingdings" w:hAnsi="Wingdings"/>
      <w:sz w:val="14"/>
    </w:rPr>
  </w:style>
  <w:style w:type="character" w:customStyle="1" w:styleId="WW8Num2z1">
    <w:name w:val="WW8Num2z1"/>
    <w:rsid w:val="00A35005"/>
    <w:rPr>
      <w:rFonts w:ascii="Courier New" w:hAnsi="Courier New" w:cs="Courier New"/>
    </w:rPr>
  </w:style>
  <w:style w:type="character" w:customStyle="1" w:styleId="WW8Num2z2">
    <w:name w:val="WW8Num2z2"/>
    <w:rsid w:val="00A35005"/>
    <w:rPr>
      <w:rFonts w:ascii="Wingdings" w:hAnsi="Wingdings"/>
    </w:rPr>
  </w:style>
  <w:style w:type="character" w:customStyle="1" w:styleId="WW8Num2z3">
    <w:name w:val="WW8Num2z3"/>
    <w:rsid w:val="00A35005"/>
    <w:rPr>
      <w:rFonts w:ascii="Symbol" w:hAnsi="Symbol"/>
    </w:rPr>
  </w:style>
  <w:style w:type="character" w:customStyle="1" w:styleId="WW8Num3z0">
    <w:name w:val="WW8Num3z0"/>
    <w:rsid w:val="00A35005"/>
    <w:rPr>
      <w:rFonts w:ascii="Symbol" w:hAnsi="Symbol"/>
    </w:rPr>
  </w:style>
  <w:style w:type="character" w:customStyle="1" w:styleId="WW8Num3z1">
    <w:name w:val="WW8Num3z1"/>
    <w:rsid w:val="00A35005"/>
    <w:rPr>
      <w:rFonts w:ascii="Courier New" w:hAnsi="Courier New" w:cs="Courier New"/>
    </w:rPr>
  </w:style>
  <w:style w:type="character" w:customStyle="1" w:styleId="WW8Num3z2">
    <w:name w:val="WW8Num3z2"/>
    <w:rsid w:val="00A35005"/>
    <w:rPr>
      <w:rFonts w:ascii="Wingdings" w:hAnsi="Wingdings"/>
    </w:rPr>
  </w:style>
  <w:style w:type="character" w:customStyle="1" w:styleId="WW8Num4z0">
    <w:name w:val="WW8Num4z0"/>
    <w:rsid w:val="00A35005"/>
    <w:rPr>
      <w:rFonts w:ascii="Symbol" w:hAnsi="Symbol"/>
    </w:rPr>
  </w:style>
  <w:style w:type="character" w:customStyle="1" w:styleId="WW8Num4z1">
    <w:name w:val="WW8Num4z1"/>
    <w:rsid w:val="00A35005"/>
    <w:rPr>
      <w:rFonts w:ascii="Courier New" w:hAnsi="Courier New" w:cs="Courier New"/>
    </w:rPr>
  </w:style>
  <w:style w:type="character" w:customStyle="1" w:styleId="WW8Num4z2">
    <w:name w:val="WW8Num4z2"/>
    <w:rsid w:val="00A35005"/>
    <w:rPr>
      <w:rFonts w:ascii="Wingdings" w:hAnsi="Wingdings"/>
    </w:rPr>
  </w:style>
  <w:style w:type="character" w:customStyle="1" w:styleId="Heading1Char">
    <w:name w:val="Heading 1 Char"/>
    <w:rsid w:val="00A35005"/>
    <w:rPr>
      <w:rFonts w:ascii="Garamond" w:eastAsia="Times New Roman" w:hAnsi="Garamond" w:cs="Times New Roman"/>
      <w:b/>
      <w:szCs w:val="20"/>
    </w:rPr>
  </w:style>
  <w:style w:type="character" w:customStyle="1" w:styleId="ProfileCharChar">
    <w:name w:val="Profile Char Char"/>
    <w:rsid w:val="00A35005"/>
    <w:rPr>
      <w:rFonts w:ascii="Garamond" w:eastAsia="Times New Roman" w:hAnsi="Garamond" w:cs="Times New Roman"/>
      <w:sz w:val="20"/>
      <w:szCs w:val="20"/>
    </w:rPr>
  </w:style>
  <w:style w:type="character" w:styleId="PlaceholderText">
    <w:name w:val="Placeholder Text"/>
    <w:rsid w:val="00A35005"/>
    <w:rPr>
      <w:color w:val="808080"/>
    </w:rPr>
  </w:style>
  <w:style w:type="character" w:customStyle="1" w:styleId="HeaderChar">
    <w:name w:val="Header Char"/>
    <w:rsid w:val="00A35005"/>
    <w:rPr>
      <w:rFonts w:ascii="Garamond" w:eastAsia="Times New Roman" w:hAnsi="Garamond" w:cs="Times New Roman"/>
      <w:sz w:val="20"/>
      <w:szCs w:val="20"/>
    </w:rPr>
  </w:style>
  <w:style w:type="character" w:customStyle="1" w:styleId="FooterChar">
    <w:name w:val="Footer Char"/>
    <w:rsid w:val="00A35005"/>
    <w:rPr>
      <w:rFonts w:ascii="Garamond" w:eastAsia="Times New Roman" w:hAnsi="Garamond" w:cs="Times New Roman"/>
      <w:sz w:val="20"/>
      <w:szCs w:val="20"/>
    </w:rPr>
  </w:style>
  <w:style w:type="character" w:customStyle="1" w:styleId="BalloonTextChar">
    <w:name w:val="Balloon Text Char"/>
    <w:rsid w:val="00A35005"/>
    <w:rPr>
      <w:rFonts w:ascii="Tahoma" w:eastAsia="Times New Roman" w:hAnsi="Tahoma" w:cs="Tahoma"/>
      <w:sz w:val="16"/>
      <w:szCs w:val="16"/>
    </w:rPr>
  </w:style>
  <w:style w:type="character" w:customStyle="1" w:styleId="NameChar">
    <w:name w:val="Name Char"/>
    <w:rsid w:val="00A35005"/>
    <w:rPr>
      <w:rFonts w:ascii="Garamond" w:eastAsia="Times New Roman" w:hAnsi="Garamond" w:cs="Times New Roman"/>
      <w:b/>
      <w:spacing w:val="10"/>
      <w:sz w:val="48"/>
      <w:szCs w:val="20"/>
    </w:rPr>
  </w:style>
  <w:style w:type="paragraph" w:customStyle="1" w:styleId="Heading">
    <w:name w:val="Heading"/>
    <w:basedOn w:val="Normal"/>
    <w:next w:val="BodyText"/>
    <w:rsid w:val="00A3500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rsid w:val="00A35005"/>
    <w:pPr>
      <w:spacing w:after="120"/>
    </w:pPr>
  </w:style>
  <w:style w:type="paragraph" w:styleId="List">
    <w:name w:val="List"/>
    <w:basedOn w:val="BodyText"/>
    <w:rsid w:val="00A35005"/>
    <w:rPr>
      <w:rFonts w:cs="Tahoma"/>
    </w:rPr>
  </w:style>
  <w:style w:type="paragraph" w:styleId="Caption">
    <w:name w:val="caption"/>
    <w:basedOn w:val="Normal"/>
    <w:qFormat/>
    <w:rsid w:val="00A35005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A35005"/>
    <w:pPr>
      <w:suppressLineNumbers/>
    </w:pPr>
    <w:rPr>
      <w:rFonts w:cs="Tahoma"/>
    </w:rPr>
  </w:style>
  <w:style w:type="paragraph" w:customStyle="1" w:styleId="Profile">
    <w:name w:val="Profile"/>
    <w:basedOn w:val="Normal"/>
    <w:rsid w:val="00A35005"/>
    <w:pPr>
      <w:spacing w:after="100"/>
      <w:ind w:left="446"/>
    </w:pPr>
  </w:style>
  <w:style w:type="paragraph" w:styleId="Header">
    <w:name w:val="header"/>
    <w:basedOn w:val="Normal"/>
    <w:rsid w:val="00A3500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3500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rsid w:val="00A35005"/>
    <w:rPr>
      <w:rFonts w:ascii="Tahoma" w:hAnsi="Tahoma" w:cs="Tahoma"/>
      <w:sz w:val="16"/>
      <w:szCs w:val="16"/>
    </w:rPr>
  </w:style>
  <w:style w:type="paragraph" w:customStyle="1" w:styleId="Name">
    <w:name w:val="Name"/>
    <w:basedOn w:val="Normal"/>
    <w:rsid w:val="00A35005"/>
    <w:pPr>
      <w:spacing w:after="240"/>
      <w:ind w:left="403"/>
    </w:pPr>
    <w:rPr>
      <w:b/>
      <w:spacing w:val="10"/>
      <w:sz w:val="48"/>
    </w:rPr>
  </w:style>
  <w:style w:type="paragraph" w:customStyle="1" w:styleId="ContactInfo">
    <w:name w:val="Contact Info"/>
    <w:basedOn w:val="Normal"/>
    <w:rsid w:val="00A35005"/>
    <w:pPr>
      <w:spacing w:after="120"/>
      <w:jc w:val="center"/>
    </w:pPr>
  </w:style>
  <w:style w:type="character" w:customStyle="1" w:styleId="blockemailnoname">
    <w:name w:val="blockemailnoname"/>
    <w:basedOn w:val="DefaultParagraphFont"/>
    <w:rsid w:val="004A2A04"/>
  </w:style>
  <w:style w:type="paragraph" w:styleId="ListParagraph">
    <w:name w:val="List Paragraph"/>
    <w:basedOn w:val="Normal"/>
    <w:uiPriority w:val="34"/>
    <w:qFormat/>
    <w:rsid w:val="008F2AB8"/>
    <w:pPr>
      <w:suppressAutoHyphens w:val="0"/>
      <w:ind w:left="720"/>
      <w:jc w:val="both"/>
    </w:pPr>
    <w:rPr>
      <w:sz w:val="22"/>
      <w:lang w:eastAsia="en-US"/>
    </w:rPr>
  </w:style>
  <w:style w:type="paragraph" w:customStyle="1" w:styleId="Achievement">
    <w:name w:val="Achievement"/>
    <w:basedOn w:val="BodyText"/>
    <w:rsid w:val="002E22E4"/>
    <w:pPr>
      <w:numPr>
        <w:numId w:val="7"/>
      </w:numPr>
      <w:suppressAutoHyphens w:val="0"/>
      <w:spacing w:after="60" w:line="240" w:lineRule="atLeast"/>
      <w:jc w:val="both"/>
    </w:pPr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5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Lakeland College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Husam</dc:creator>
  <cp:keywords/>
  <cp:lastModifiedBy>Anas Mohammed Al Kadri</cp:lastModifiedBy>
  <cp:revision>2</cp:revision>
  <cp:lastPrinted>2011-07-31T03:57:00Z</cp:lastPrinted>
  <dcterms:created xsi:type="dcterms:W3CDTF">2017-01-23T04:33:00Z</dcterms:created>
  <dcterms:modified xsi:type="dcterms:W3CDTF">2017-01-23T04:33:00Z</dcterms:modified>
</cp:coreProperties>
</file>